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A4DB0" w14:textId="77777777" w:rsidR="00B6259A" w:rsidRPr="00E92FD6" w:rsidRDefault="005A1AD2">
      <w:pPr>
        <w:spacing w:before="8" w:line="160" w:lineRule="exact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br w:type="column"/>
      </w:r>
    </w:p>
    <w:p w14:paraId="6BA34C40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B121FE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71F919" w14:textId="77777777" w:rsidR="00B6259A" w:rsidRPr="00E92FD6" w:rsidRDefault="005A1AD2">
      <w:pPr>
        <w:spacing w:line="300" w:lineRule="exact"/>
        <w:rPr>
          <w:rFonts w:asciiTheme="majorHAnsi" w:eastAsia="Arial" w:hAnsiTheme="majorHAnsi" w:cs="Arial"/>
          <w:sz w:val="22"/>
          <w:szCs w:val="22"/>
        </w:rPr>
        <w:sectPr w:rsidR="00B6259A" w:rsidRPr="00E92FD6">
          <w:pgSz w:w="12240" w:h="15840"/>
          <w:pgMar w:top="1380" w:right="1540" w:bottom="280" w:left="1340" w:header="720" w:footer="720" w:gutter="0"/>
          <w:cols w:num="2" w:space="720" w:equalWidth="0">
            <w:col w:w="2344" w:space="1316"/>
            <w:col w:w="5700"/>
          </w:cols>
        </w:sectPr>
      </w:pPr>
      <w:r w:rsidRPr="00E92FD6">
        <w:rPr>
          <w:rFonts w:asciiTheme="majorHAnsi" w:eastAsia="Arial" w:hAnsiTheme="majorHAnsi" w:cs="Arial"/>
          <w:b/>
          <w:spacing w:val="6"/>
          <w:position w:val="-1"/>
          <w:sz w:val="22"/>
          <w:szCs w:val="22"/>
        </w:rPr>
        <w:t>M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b/>
          <w:spacing w:val="-8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ir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st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es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me</w:t>
      </w:r>
    </w:p>
    <w:p w14:paraId="7F6DF63D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8C9146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AE01E0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8AA0E0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4A9B8C" w14:textId="77777777" w:rsidR="00B6259A" w:rsidRPr="00E92FD6" w:rsidRDefault="00B6259A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33E3276" w14:textId="77777777" w:rsidR="00B6259A" w:rsidRPr="00E92FD6" w:rsidRDefault="005A1AD2">
      <w:pPr>
        <w:spacing w:before="32" w:line="240" w:lineRule="exact"/>
        <w:ind w:left="4188" w:right="3984"/>
        <w:jc w:val="center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ame</w:t>
      </w:r>
    </w:p>
    <w:p w14:paraId="7422A238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B637E0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8A7E31" w14:textId="77777777" w:rsidR="00B6259A" w:rsidRPr="00E92FD6" w:rsidRDefault="00B6259A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2817F458" w14:textId="77777777" w:rsidR="00B6259A" w:rsidRPr="00E92FD6" w:rsidRDefault="005A1AD2">
      <w:pPr>
        <w:spacing w:before="32" w:line="240" w:lineRule="exact"/>
        <w:ind w:left="4341" w:right="4137"/>
        <w:jc w:val="center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ess</w:t>
      </w:r>
    </w:p>
    <w:p w14:paraId="3A05A5F1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BBDD74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2B68E2" w14:textId="77777777" w:rsidR="00B6259A" w:rsidRPr="00E92FD6" w:rsidRDefault="00B6259A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0363735B" w14:textId="77777777" w:rsidR="00B6259A" w:rsidRPr="00E92FD6" w:rsidRDefault="005A1AD2">
      <w:pPr>
        <w:spacing w:before="32" w:line="240" w:lineRule="exact"/>
        <w:ind w:left="1509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7FC919A1">
          <v:group id="_x0000_s1038" style="position:absolute;left:0;text-align:left;margin-left:1in;margin-top:36.45pt;width:446.75pt;height:0;z-index:-251657728;mso-position-horizontal-relative:page" coordorigin="1440,729" coordsize="8935,0">
            <v:shape id="_x0000_s1039" style="position:absolute;left:1440;top:729;width:8935;height:0" coordorigin="1440,729" coordsize="8935,0" path="m1440,729r8936,e" filled="f" strokeweight=".24536mm">
              <v:path arrowok="t"/>
            </v:shape>
            <w10:wrap anchorx="page"/>
          </v:group>
        </w:pict>
      </w:r>
      <w:r w:rsidRPr="00E92FD6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Ci</w:t>
      </w:r>
      <w:r w:rsidRPr="00E92FD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 xml:space="preserve">y                                                         </w:t>
      </w:r>
      <w:r w:rsidRPr="00E92FD6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 xml:space="preserve">ate                                                </w:t>
      </w:r>
      <w:r w:rsidRPr="00E92FD6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Z</w:t>
      </w:r>
      <w:r w:rsidRPr="00E92FD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p</w:t>
      </w:r>
    </w:p>
    <w:p w14:paraId="194D27F4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027077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A1613E" w14:textId="77777777" w:rsidR="00B6259A" w:rsidRPr="00E92FD6" w:rsidRDefault="00B6259A">
      <w:pPr>
        <w:spacing w:before="6" w:line="220" w:lineRule="exact"/>
        <w:rPr>
          <w:rFonts w:asciiTheme="majorHAnsi" w:hAnsiTheme="majorHAnsi"/>
          <w:sz w:val="22"/>
          <w:szCs w:val="22"/>
        </w:rPr>
        <w:sectPr w:rsidR="00B6259A" w:rsidRPr="00E92FD6">
          <w:type w:val="continuous"/>
          <w:pgSz w:w="12240" w:h="15840"/>
          <w:pgMar w:top="1380" w:right="1540" w:bottom="280" w:left="1340" w:header="720" w:footer="720" w:gutter="0"/>
          <w:cols w:space="720"/>
        </w:sectPr>
      </w:pPr>
    </w:p>
    <w:p w14:paraId="221C6376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207AD6" w14:textId="77777777" w:rsidR="00B6259A" w:rsidRPr="00E92FD6" w:rsidRDefault="00B6259A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17153CD6" w14:textId="77777777" w:rsidR="00B6259A" w:rsidRPr="00E92FD6" w:rsidRDefault="005A1AD2">
      <w:pPr>
        <w:spacing w:line="300" w:lineRule="exact"/>
        <w:ind w:left="100" w:right="-62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ough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:</w:t>
      </w:r>
    </w:p>
    <w:p w14:paraId="24CB9019" w14:textId="77777777" w:rsidR="00B6259A" w:rsidRPr="00E92FD6" w:rsidRDefault="005A1AD2">
      <w:pPr>
        <w:spacing w:before="32"/>
        <w:rPr>
          <w:rFonts w:asciiTheme="majorHAnsi" w:eastAsia="Arial" w:hAnsiTheme="majorHAnsi" w:cs="Arial"/>
          <w:sz w:val="22"/>
          <w:szCs w:val="22"/>
        </w:rPr>
        <w:sectPr w:rsidR="00B6259A" w:rsidRPr="00E92FD6">
          <w:type w:val="continuous"/>
          <w:pgSz w:w="12240" w:h="15840"/>
          <w:pgMar w:top="1380" w:right="1540" w:bottom="280" w:left="1340" w:header="720" w:footer="720" w:gutter="0"/>
          <w:cols w:num="2" w:space="720" w:equalWidth="0">
            <w:col w:w="2308" w:space="1396"/>
            <w:col w:w="5656"/>
          </w:cols>
        </w:sectPr>
      </w:pPr>
      <w:r w:rsidRPr="00E92FD6">
        <w:rPr>
          <w:rFonts w:asciiTheme="majorHAnsi" w:hAnsiTheme="majorHAnsi"/>
          <w:sz w:val="22"/>
          <w:szCs w:val="22"/>
        </w:rPr>
        <w:br w:type="column"/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ep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e and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-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</w:p>
    <w:p w14:paraId="3063C4F5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87B57B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4A1EA7" w14:textId="77777777" w:rsidR="00B6259A" w:rsidRPr="00E92FD6" w:rsidRDefault="00B6259A">
      <w:pPr>
        <w:spacing w:before="7" w:line="220" w:lineRule="exact"/>
        <w:rPr>
          <w:rFonts w:asciiTheme="majorHAnsi" w:hAnsiTheme="majorHAnsi"/>
          <w:sz w:val="22"/>
          <w:szCs w:val="22"/>
        </w:rPr>
        <w:sectPr w:rsidR="00B6259A" w:rsidRPr="00E92FD6">
          <w:type w:val="continuous"/>
          <w:pgSz w:w="12240" w:h="15840"/>
          <w:pgMar w:top="1380" w:right="1540" w:bottom="280" w:left="1340" w:header="720" w:footer="720" w:gutter="0"/>
          <w:cols w:space="720"/>
        </w:sectPr>
      </w:pPr>
    </w:p>
    <w:p w14:paraId="3186C6F5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8B7A20" w14:textId="77777777" w:rsidR="00B6259A" w:rsidRPr="00E92FD6" w:rsidRDefault="00B6259A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73D8DE49" w14:textId="77777777" w:rsidR="00B6259A" w:rsidRPr="00E92FD6" w:rsidRDefault="005A1AD2">
      <w:pPr>
        <w:spacing w:line="300" w:lineRule="exact"/>
        <w:ind w:left="100" w:right="-62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spacing w:val="-4"/>
          <w:position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ili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es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position w:val="-1"/>
          <w:sz w:val="22"/>
          <w:szCs w:val="22"/>
        </w:rPr>
        <w:t>:</w:t>
      </w:r>
    </w:p>
    <w:p w14:paraId="61D48D5B" w14:textId="77777777" w:rsidR="00B6259A" w:rsidRPr="00E92FD6" w:rsidRDefault="005A1AD2">
      <w:pPr>
        <w:spacing w:before="32"/>
        <w:rPr>
          <w:rFonts w:asciiTheme="majorHAnsi" w:eastAsia="Arial" w:hAnsiTheme="majorHAnsi" w:cs="Arial"/>
          <w:sz w:val="22"/>
          <w:szCs w:val="22"/>
        </w:rPr>
        <w:sectPr w:rsidR="00B6259A" w:rsidRPr="00E92FD6">
          <w:type w:val="continuous"/>
          <w:pgSz w:w="12240" w:h="15840"/>
          <w:pgMar w:top="1380" w:right="1540" w:bottom="280" w:left="1340" w:header="720" w:footer="720" w:gutter="0"/>
          <w:cols w:num="2" w:space="720" w:equalWidth="0">
            <w:col w:w="2887" w:space="409"/>
            <w:col w:w="6064"/>
          </w:cols>
        </w:sectPr>
      </w:pPr>
      <w:r w:rsidRPr="00E92FD6">
        <w:rPr>
          <w:rFonts w:asciiTheme="majorHAnsi" w:hAnsiTheme="majorHAnsi"/>
          <w:sz w:val="22"/>
          <w:szCs w:val="22"/>
        </w:rPr>
        <w:br w:type="column"/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j</w:t>
      </w:r>
      <w:r w:rsidRPr="00E92FD6">
        <w:rPr>
          <w:rFonts w:asciiTheme="majorHAnsi" w:eastAsia="Arial" w:hAnsiTheme="majorHAnsi" w:cs="Arial"/>
          <w:sz w:val="22"/>
          <w:szCs w:val="22"/>
        </w:rPr>
        <w:t>ob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>e)</w:t>
      </w:r>
    </w:p>
    <w:p w14:paraId="323FB932" w14:textId="77777777" w:rsidR="00B6259A" w:rsidRPr="00E92FD6" w:rsidRDefault="005A1AD2">
      <w:pPr>
        <w:spacing w:before="4" w:line="160" w:lineRule="exact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60E9202F">
          <v:group id="_x0000_s1036" style="position:absolute;margin-left:75.15pt;margin-top:366.2pt;width:465.05pt;height:0;z-index:-251656704;mso-position-horizontal-relative:page;mso-position-vertical-relative:page" coordorigin="1503,7324" coordsize="9301,0">
            <v:shape id="_x0000_s1037" style="position:absolute;left:1503;top:7324;width:9301;height:0" coordorigin="1503,7324" coordsize="9301,0" path="m1503,7324r9301,e" filled="f" strokeweight=".24536mm">
              <v:path arrowok="t"/>
            </v:shape>
            <w10:wrap anchorx="page" anchory="page"/>
          </v:group>
        </w:pict>
      </w:r>
      <w:r w:rsidRPr="00E92FD6">
        <w:rPr>
          <w:rFonts w:asciiTheme="majorHAnsi" w:hAnsiTheme="majorHAnsi"/>
          <w:sz w:val="22"/>
          <w:szCs w:val="22"/>
        </w:rPr>
        <w:pict w14:anchorId="6A849E16">
          <v:group id="_x0000_s1034" style="position:absolute;margin-left:1in;margin-top:249.55pt;width:465.15pt;height:0;z-index:-251658752;mso-position-horizontal-relative:page;mso-position-vertical-relative:page" coordorigin="1440,4991" coordsize="9303,0">
            <v:shape id="_x0000_s1035" style="position:absolute;left:1440;top:4991;width:9303;height:0" coordorigin="1440,4991" coordsize="9303,0" path="m1440,4991r9304,e" filled="f" strokeweight=".24536mm">
              <v:path arrowok="t"/>
            </v:shape>
            <w10:wrap anchorx="page" anchory="page"/>
          </v:group>
        </w:pict>
      </w:r>
      <w:r w:rsidRPr="00E92FD6">
        <w:rPr>
          <w:rFonts w:asciiTheme="majorHAnsi" w:hAnsiTheme="majorHAnsi"/>
          <w:sz w:val="22"/>
          <w:szCs w:val="22"/>
        </w:rPr>
        <w:pict w14:anchorId="7CB1AB39">
          <v:group id="_x0000_s1032" style="position:absolute;margin-left:1in;margin-top:204.2pt;width:465.15pt;height:0;z-index:-251659776;mso-position-horizontal-relative:page;mso-position-vertical-relative:page" coordorigin="1440,4084" coordsize="9303,0">
            <v:shape id="_x0000_s1033" style="position:absolute;left:1440;top:4084;width:9303;height:0" coordorigin="1440,4084" coordsize="9303,0" path="m1440,4084r9304,e" filled="f" strokeweight=".24536mm">
              <v:path arrowok="t"/>
            </v:shape>
            <w10:wrap anchorx="page" anchory="page"/>
          </v:group>
        </w:pict>
      </w:r>
      <w:r w:rsidRPr="00E92FD6">
        <w:rPr>
          <w:rFonts w:asciiTheme="majorHAnsi" w:hAnsiTheme="majorHAnsi"/>
          <w:sz w:val="22"/>
          <w:szCs w:val="22"/>
        </w:rPr>
        <w:pict w14:anchorId="4702A5DD">
          <v:group id="_x0000_s1030" style="position:absolute;margin-left:1in;margin-top:158.95pt;width:465.15pt;height:0;z-index:-251660800;mso-position-horizontal-relative:page;mso-position-vertical-relative:page" coordorigin="1440,3179" coordsize="9303,0">
            <v:shape id="_x0000_s1031" style="position:absolute;left:1440;top:3179;width:9303;height:0" coordorigin="1440,3179" coordsize="9303,0" path="m1440,3179r9304,e" filled="f" strokeweight=".24536mm">
              <v:path arrowok="t"/>
            </v:shape>
            <w10:wrap anchorx="page" anchory="page"/>
          </v:group>
        </w:pict>
      </w:r>
    </w:p>
    <w:p w14:paraId="51B08489" w14:textId="77777777" w:rsidR="00B6259A" w:rsidRPr="00E92FD6" w:rsidRDefault="005A1AD2">
      <w:pPr>
        <w:spacing w:before="7" w:line="280" w:lineRule="exact"/>
        <w:ind w:left="100" w:right="135" w:firstLine="62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>st 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>e cha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er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t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are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.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E92FD6">
        <w:rPr>
          <w:rFonts w:asciiTheme="majorHAnsi" w:eastAsia="Arial" w:hAnsiTheme="majorHAnsi" w:cs="Arial"/>
          <w:sz w:val="22"/>
          <w:szCs w:val="22"/>
        </w:rPr>
        <w:t>amp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e: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od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,</w:t>
      </w:r>
      <w:r w:rsidRPr="00E92FD6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E92FD6">
        <w:rPr>
          <w:rFonts w:asciiTheme="majorHAnsi" w:eastAsia="Arial" w:hAnsiTheme="majorHAnsi" w:cs="Arial"/>
          <w:sz w:val="22"/>
          <w:szCs w:val="22"/>
        </w:rPr>
        <w:t>e, compu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d in</w:t>
      </w:r>
      <w:r w:rsidRPr="00E92FD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E92FD6">
        <w:rPr>
          <w:rFonts w:asciiTheme="majorHAnsi" w:eastAsia="Arial" w:hAnsiTheme="majorHAnsi" w:cs="Arial"/>
          <w:sz w:val="22"/>
          <w:szCs w:val="22"/>
        </w:rPr>
        <w:t>at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z w:val="22"/>
          <w:szCs w:val="22"/>
        </w:rPr>
        <w:t>, great sp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ell</w:t>
      </w:r>
      <w:r w:rsidRPr="00E92FD6">
        <w:rPr>
          <w:rFonts w:asciiTheme="majorHAnsi" w:eastAsia="Arial" w:hAnsiTheme="majorHAnsi" w:cs="Arial"/>
          <w:sz w:val="22"/>
          <w:szCs w:val="22"/>
        </w:rPr>
        <w:t>er)</w:t>
      </w:r>
    </w:p>
    <w:p w14:paraId="7BD95FA5" w14:textId="77777777" w:rsidR="00B6259A" w:rsidRPr="00E92FD6" w:rsidRDefault="00B6259A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7636"/>
      </w:tblGrid>
      <w:tr w:rsidR="00B6259A" w:rsidRPr="00E92FD6" w14:paraId="25D3C2D2" w14:textId="77777777">
        <w:trPr>
          <w:trHeight w:hRule="exact" w:val="363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D374203" w14:textId="77777777" w:rsidR="00B6259A" w:rsidRPr="00E92FD6" w:rsidRDefault="005A1AD2">
            <w:pPr>
              <w:spacing w:before="61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2BEC5DB5" w14:textId="77777777" w:rsidR="00B6259A" w:rsidRPr="00E92FD6" w:rsidRDefault="005A1AD2">
            <w:pPr>
              <w:tabs>
                <w:tab w:val="left" w:pos="7580"/>
              </w:tabs>
              <w:spacing w:before="61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1083B92E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E5B281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51FDCBE4" w14:textId="77777777" w:rsidR="00B6259A" w:rsidRPr="00E92FD6" w:rsidRDefault="005A1AD2">
            <w:pPr>
              <w:tabs>
                <w:tab w:val="left" w:pos="758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15D2C98E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863DAE6" w14:textId="77777777" w:rsidR="00B6259A" w:rsidRPr="00E92FD6" w:rsidRDefault="005A1AD2">
            <w:pPr>
              <w:spacing w:before="4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19D18472" w14:textId="77777777" w:rsidR="00B6259A" w:rsidRPr="00E92FD6" w:rsidRDefault="005A1AD2">
            <w:pPr>
              <w:tabs>
                <w:tab w:val="left" w:pos="7580"/>
              </w:tabs>
              <w:spacing w:before="4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7429FE51" w14:textId="77777777">
        <w:trPr>
          <w:trHeight w:hRule="exact" w:val="3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28B12A5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3C571769" w14:textId="77777777" w:rsidR="00B6259A" w:rsidRPr="00E92FD6" w:rsidRDefault="005A1AD2">
            <w:pPr>
              <w:tabs>
                <w:tab w:val="left" w:pos="758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1A07949E" w14:textId="77777777">
        <w:trPr>
          <w:trHeight w:hRule="exact" w:val="363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0E6E34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66A66F45" w14:textId="77777777" w:rsidR="00B6259A" w:rsidRPr="00E92FD6" w:rsidRDefault="005A1AD2">
            <w:pPr>
              <w:tabs>
                <w:tab w:val="left" w:pos="758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</w:tbl>
    <w:p w14:paraId="2FDD301D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8BA3A6" w14:textId="77777777" w:rsidR="00B6259A" w:rsidRPr="00E92FD6" w:rsidRDefault="00B6259A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F11EC5A" w14:textId="77777777" w:rsidR="00B6259A" w:rsidRPr="00E92FD6" w:rsidRDefault="005A1AD2">
      <w:pPr>
        <w:spacing w:before="25"/>
        <w:ind w:left="100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b/>
          <w:spacing w:val="2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eme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ts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7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z w:val="22"/>
          <w:szCs w:val="22"/>
        </w:rPr>
        <w:t>:</w:t>
      </w:r>
    </w:p>
    <w:p w14:paraId="5DA4F263" w14:textId="77777777" w:rsidR="00B6259A" w:rsidRPr="00E92FD6" w:rsidRDefault="00B6259A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1BF3BAED" w14:textId="77777777" w:rsidR="00B6259A" w:rsidRPr="00E92FD6" w:rsidRDefault="005A1AD2">
      <w:pPr>
        <w:ind w:left="130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4BA1E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35pt;height:82.3pt">
            <v:imagedata r:id="rId5" o:title=""/>
          </v:shape>
        </w:pict>
      </w:r>
    </w:p>
    <w:p w14:paraId="7056CC58" w14:textId="77777777" w:rsidR="00B6259A" w:rsidRPr="00E92FD6" w:rsidRDefault="00B6259A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4CEA394A" w14:textId="77777777" w:rsidR="00B6259A" w:rsidRPr="00E92FD6" w:rsidRDefault="005A1AD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>st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ards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ce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>ed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n.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E92FD6">
        <w:rPr>
          <w:rFonts w:asciiTheme="majorHAnsi" w:eastAsia="Arial" w:hAnsiTheme="majorHAnsi" w:cs="Arial"/>
          <w:sz w:val="22"/>
          <w:szCs w:val="22"/>
        </w:rPr>
        <w:t>amp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e;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4"/>
          <w:sz w:val="22"/>
          <w:szCs w:val="22"/>
        </w:rPr>
        <w:t>7</w:t>
      </w:r>
      <w:r w:rsidRPr="00E92FD6">
        <w:rPr>
          <w:rFonts w:asciiTheme="majorHAnsi" w:eastAsia="Arial" w:hAnsiTheme="majorHAnsi" w:cs="Arial"/>
          <w:position w:val="10"/>
          <w:sz w:val="22"/>
          <w:szCs w:val="22"/>
        </w:rPr>
        <w:t>th</w:t>
      </w:r>
      <w:r w:rsidRPr="00E92FD6">
        <w:rPr>
          <w:rFonts w:asciiTheme="majorHAnsi" w:eastAsia="Arial" w:hAnsiTheme="majorHAnsi" w:cs="Arial"/>
          <w:spacing w:val="20"/>
          <w:position w:val="10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Gr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,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E92FD6">
        <w:rPr>
          <w:rFonts w:asciiTheme="majorHAnsi" w:eastAsia="Arial" w:hAnsiTheme="majorHAnsi" w:cs="Arial"/>
          <w:sz w:val="22"/>
          <w:szCs w:val="22"/>
        </w:rPr>
        <w:t>t</w:t>
      </w:r>
    </w:p>
    <w:p w14:paraId="50A4A652" w14:textId="77777777" w:rsidR="00B6259A" w:rsidRPr="00E92FD6" w:rsidRDefault="005A1AD2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  <w:sectPr w:rsidR="00B6259A" w:rsidRPr="00E92FD6">
          <w:type w:val="continuous"/>
          <w:pgSz w:w="12240" w:h="15840"/>
          <w:pgMar w:top="1380" w:right="1540" w:bottom="280" w:left="1340" w:header="720" w:footer="720" w:gutter="0"/>
          <w:cols w:space="720"/>
        </w:sectPr>
      </w:pP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z w:val="22"/>
          <w:szCs w:val="22"/>
        </w:rPr>
        <w:t>nce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6</w:t>
      </w:r>
      <w:r w:rsidRPr="00E92FD6">
        <w:rPr>
          <w:rFonts w:asciiTheme="majorHAnsi" w:eastAsia="Arial" w:hAnsiTheme="majorHAnsi" w:cs="Arial"/>
          <w:position w:val="10"/>
          <w:sz w:val="22"/>
          <w:szCs w:val="22"/>
        </w:rPr>
        <w:t>th</w:t>
      </w:r>
      <w:r w:rsidRPr="00E92FD6">
        <w:rPr>
          <w:rFonts w:asciiTheme="majorHAnsi" w:eastAsia="Arial" w:hAnsiTheme="majorHAnsi" w:cs="Arial"/>
          <w:spacing w:val="22"/>
          <w:position w:val="10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z w:val="22"/>
          <w:szCs w:val="22"/>
        </w:rPr>
        <w:t>co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g A</w:t>
      </w:r>
      <w:r w:rsidRPr="00E92FD6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ard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2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E92FD6">
        <w:rPr>
          <w:rFonts w:asciiTheme="majorHAnsi" w:eastAsia="Arial" w:hAnsiTheme="majorHAnsi" w:cs="Arial"/>
          <w:sz w:val="22"/>
          <w:szCs w:val="22"/>
        </w:rPr>
        <w:t>1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Ci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sh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ard)</w:t>
      </w:r>
    </w:p>
    <w:p w14:paraId="578D7AD8" w14:textId="77777777" w:rsidR="00B6259A" w:rsidRPr="00E92FD6" w:rsidRDefault="00B6259A">
      <w:pPr>
        <w:spacing w:before="7" w:line="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7514"/>
      </w:tblGrid>
      <w:tr w:rsidR="00B6259A" w:rsidRPr="00E92FD6" w14:paraId="5613C4AF" w14:textId="77777777">
        <w:trPr>
          <w:trHeight w:hRule="exact" w:val="363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9AE8F40" w14:textId="77777777" w:rsidR="00B6259A" w:rsidRPr="00E92FD6" w:rsidRDefault="005A1AD2">
            <w:pPr>
              <w:spacing w:before="61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68BA81D5" w14:textId="77777777" w:rsidR="00B6259A" w:rsidRPr="00E92FD6" w:rsidRDefault="005A1AD2">
            <w:pPr>
              <w:tabs>
                <w:tab w:val="left" w:pos="7460"/>
              </w:tabs>
              <w:spacing w:before="61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1C9343F8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F6D5486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3050888D" w14:textId="77777777" w:rsidR="00B6259A" w:rsidRPr="00E92FD6" w:rsidRDefault="005A1AD2">
            <w:pPr>
              <w:tabs>
                <w:tab w:val="left" w:pos="746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17ECA6C4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8A34427" w14:textId="77777777" w:rsidR="00B6259A" w:rsidRPr="00E92FD6" w:rsidRDefault="005A1AD2">
            <w:pPr>
              <w:spacing w:before="4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0A7A7BD1" w14:textId="77777777" w:rsidR="00B6259A" w:rsidRPr="00E92FD6" w:rsidRDefault="005A1AD2">
            <w:pPr>
              <w:tabs>
                <w:tab w:val="left" w:pos="7460"/>
              </w:tabs>
              <w:spacing w:before="4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676134C8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C67CA0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15A7F4A6" w14:textId="77777777" w:rsidR="00B6259A" w:rsidRPr="00E92FD6" w:rsidRDefault="005A1AD2">
            <w:pPr>
              <w:tabs>
                <w:tab w:val="left" w:pos="746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24930A66" w14:textId="77777777">
        <w:trPr>
          <w:trHeight w:hRule="exact" w:val="34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732CA81" w14:textId="77777777" w:rsidR="00B6259A" w:rsidRPr="00E92FD6" w:rsidRDefault="005A1AD2">
            <w:pPr>
              <w:spacing w:before="4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128F7548" w14:textId="77777777" w:rsidR="00B6259A" w:rsidRPr="00E92FD6" w:rsidRDefault="005A1AD2">
            <w:pPr>
              <w:tabs>
                <w:tab w:val="left" w:pos="7460"/>
              </w:tabs>
              <w:spacing w:before="4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</w:tbl>
    <w:p w14:paraId="3802AA38" w14:textId="77777777" w:rsidR="00B6259A" w:rsidRPr="00E92FD6" w:rsidRDefault="005A1AD2">
      <w:pPr>
        <w:spacing w:line="28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Wo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k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Ex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ri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c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:</w:t>
      </w:r>
    </w:p>
    <w:p w14:paraId="594904E7" w14:textId="77777777" w:rsidR="00B6259A" w:rsidRPr="00E92FD6" w:rsidRDefault="00B6259A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614DF499" w14:textId="77777777" w:rsidR="00B6259A" w:rsidRPr="00E92FD6" w:rsidRDefault="005A1AD2">
      <w:pPr>
        <w:ind w:left="130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1D5C8398">
          <v:shape id="_x0000_i1026" type="#_x0000_t75" style="width:103.8pt;height:62.65pt">
            <v:imagedata r:id="rId6" o:title=""/>
          </v:shape>
        </w:pict>
      </w:r>
    </w:p>
    <w:p w14:paraId="06AD73E4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43B14B" w14:textId="77777777" w:rsidR="00B6259A" w:rsidRPr="00E92FD6" w:rsidRDefault="005A1AD2">
      <w:pPr>
        <w:spacing w:line="280" w:lineRule="atLeast"/>
        <w:ind w:left="100" w:right="81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z w:val="22"/>
          <w:szCs w:val="22"/>
        </w:rPr>
        <w:t>d or c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>e.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E92FD6">
        <w:rPr>
          <w:rFonts w:asciiTheme="majorHAnsi" w:eastAsia="Arial" w:hAnsiTheme="majorHAnsi" w:cs="Arial"/>
          <w:sz w:val="22"/>
          <w:szCs w:val="22"/>
        </w:rPr>
        <w:t>amp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e: d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,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z w:val="22"/>
          <w:szCs w:val="22"/>
        </w:rPr>
        <w:t>es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sz w:val="22"/>
          <w:szCs w:val="22"/>
        </w:rPr>
        <w:t>erson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sch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ol s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or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se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do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t 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be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ou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92FD6">
        <w:rPr>
          <w:rFonts w:asciiTheme="majorHAnsi" w:eastAsia="Arial" w:hAnsiTheme="majorHAnsi" w:cs="Arial"/>
          <w:sz w:val="22"/>
          <w:szCs w:val="22"/>
        </w:rPr>
        <w:t>ed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E92FD6">
        <w:rPr>
          <w:rFonts w:asciiTheme="majorHAnsi" w:eastAsia="Arial" w:hAnsiTheme="majorHAnsi" w:cs="Arial"/>
          <w:sz w:val="22"/>
          <w:szCs w:val="22"/>
        </w:rPr>
        <w:t>)</w:t>
      </w:r>
    </w:p>
    <w:p w14:paraId="0AF55E52" w14:textId="77777777" w:rsidR="00B6259A" w:rsidRPr="00E92FD6" w:rsidRDefault="00B6259A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7513"/>
      </w:tblGrid>
      <w:tr w:rsidR="00B6259A" w:rsidRPr="00E92FD6" w14:paraId="4B57406B" w14:textId="77777777">
        <w:trPr>
          <w:trHeight w:hRule="exact" w:val="363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2301BA0" w14:textId="77777777" w:rsidR="00B6259A" w:rsidRPr="00E92FD6" w:rsidRDefault="005A1AD2">
            <w:pPr>
              <w:spacing w:before="61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0AA08692" w14:textId="77777777" w:rsidR="00B6259A" w:rsidRPr="00E92FD6" w:rsidRDefault="005A1AD2">
            <w:pPr>
              <w:tabs>
                <w:tab w:val="left" w:pos="7460"/>
              </w:tabs>
              <w:spacing w:before="61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51F2FDBF" w14:textId="77777777">
        <w:trPr>
          <w:trHeight w:hRule="exact" w:val="3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D4F2E3D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11ADC1DD" w14:textId="77777777" w:rsidR="00B6259A" w:rsidRPr="00E92FD6" w:rsidRDefault="005A1AD2">
            <w:pPr>
              <w:tabs>
                <w:tab w:val="left" w:pos="746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3CCBE60A" w14:textId="77777777">
        <w:trPr>
          <w:trHeight w:hRule="exact" w:val="34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FD66A5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157B51D" w14:textId="77777777" w:rsidR="00B6259A" w:rsidRPr="00E92FD6" w:rsidRDefault="005A1AD2">
            <w:pPr>
              <w:tabs>
                <w:tab w:val="left" w:pos="734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</w:tbl>
    <w:p w14:paraId="7544D290" w14:textId="77777777" w:rsidR="00B6259A" w:rsidRPr="00E92FD6" w:rsidRDefault="005A1AD2">
      <w:pPr>
        <w:spacing w:line="28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du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cat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on</w:t>
      </w:r>
      <w:r w:rsidRPr="00E92FD6">
        <w:rPr>
          <w:rFonts w:asciiTheme="majorHAnsi" w:eastAsia="Arial" w:hAnsiTheme="majorHAnsi" w:cs="Arial"/>
          <w:sz w:val="22"/>
          <w:szCs w:val="22"/>
        </w:rPr>
        <w:t>:</w:t>
      </w:r>
    </w:p>
    <w:p w14:paraId="6C4EE2B5" w14:textId="77777777" w:rsidR="00B6259A" w:rsidRPr="00E92FD6" w:rsidRDefault="00B6259A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295C3876" w14:textId="77777777" w:rsidR="00B6259A" w:rsidRPr="00E92FD6" w:rsidRDefault="005A1AD2">
      <w:pPr>
        <w:ind w:left="130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01311419">
          <v:shape id="_x0000_i1027" type="#_x0000_t75" style="width:103.8pt;height:93.5pt">
            <v:imagedata r:id="rId7" o:title=""/>
          </v:shape>
        </w:pict>
      </w:r>
    </w:p>
    <w:p w14:paraId="51EEC056" w14:textId="77777777" w:rsidR="00B6259A" w:rsidRPr="00E92FD6" w:rsidRDefault="00B6259A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F55894B" w14:textId="77777777" w:rsidR="00B6259A" w:rsidRPr="00E92FD6" w:rsidRDefault="005A1AD2">
      <w:pPr>
        <w:tabs>
          <w:tab w:val="left" w:pos="8880"/>
        </w:tabs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E92FD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E92FD6">
        <w:rPr>
          <w:rFonts w:asciiTheme="majorHAnsi" w:eastAsia="Segoe MDL2 Assets" w:hAnsiTheme="majorHAnsi" w:cs="Segoe MDL2 Assets"/>
          <w:sz w:val="22"/>
          <w:szCs w:val="22"/>
        </w:rPr>
        <w:t xml:space="preserve">   </w:t>
      </w:r>
      <w:r w:rsidRPr="00E92FD6">
        <w:rPr>
          <w:rFonts w:asciiTheme="majorHAnsi" w:eastAsia="Segoe MDL2 Assets" w:hAnsiTheme="majorHAnsi" w:cs="Segoe MDL2 Assets"/>
          <w:spacing w:val="18"/>
          <w:sz w:val="22"/>
          <w:szCs w:val="22"/>
        </w:rPr>
        <w:t xml:space="preserve"> </w:t>
      </w:r>
      <w:r w:rsidRPr="00E92FD6">
        <w:rPr>
          <w:rFonts w:asciiTheme="majorHAnsi" w:eastAsia="Segoe MDL2 Assets" w:hAnsiTheme="majorHAnsi" w:cs="Segoe MDL2 Assets"/>
          <w:sz w:val="22"/>
          <w:szCs w:val="22"/>
          <w:u w:val="single" w:color="000000"/>
        </w:rPr>
        <w:t xml:space="preserve"> </w:t>
      </w:r>
      <w:r w:rsidRPr="00E92FD6">
        <w:rPr>
          <w:rFonts w:asciiTheme="majorHAnsi" w:eastAsia="Segoe MDL2 Assets" w:hAnsiTheme="majorHAnsi" w:cs="Segoe MDL2 Assets"/>
          <w:sz w:val="22"/>
          <w:szCs w:val="22"/>
          <w:u w:val="single" w:color="000000"/>
        </w:rPr>
        <w:tab/>
      </w:r>
    </w:p>
    <w:p w14:paraId="1F80EB39" w14:textId="77777777" w:rsidR="00B6259A" w:rsidRPr="00E92FD6" w:rsidRDefault="005A1AD2">
      <w:pPr>
        <w:spacing w:before="84"/>
        <w:ind w:left="1492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Gr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e                               </w:t>
      </w:r>
      <w:r w:rsidRPr="00E92FD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z w:val="22"/>
          <w:szCs w:val="22"/>
        </w:rPr>
        <w:t>ame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f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z w:val="22"/>
          <w:szCs w:val="22"/>
        </w:rPr>
        <w:t>ch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ol</w:t>
      </w:r>
    </w:p>
    <w:p w14:paraId="2FCCAF8B" w14:textId="77777777" w:rsidR="00B6259A" w:rsidRPr="00E92FD6" w:rsidRDefault="00B6259A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5A77260F" w14:textId="77777777" w:rsidR="00B6259A" w:rsidRPr="00E92FD6" w:rsidRDefault="00B6259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FC00FE" w14:textId="77777777" w:rsidR="00B6259A" w:rsidRPr="00E92FD6" w:rsidRDefault="005A1AD2">
      <w:pPr>
        <w:ind w:left="163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efe</w:t>
      </w:r>
      <w:r w:rsidRPr="00E92FD6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b/>
          <w:sz w:val="22"/>
          <w:szCs w:val="22"/>
        </w:rPr>
        <w:t>ce</w:t>
      </w:r>
      <w:r w:rsidRPr="00E92FD6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z w:val="22"/>
          <w:szCs w:val="22"/>
        </w:rPr>
        <w:t>:</w:t>
      </w:r>
    </w:p>
    <w:p w14:paraId="09BEC733" w14:textId="77777777" w:rsidR="00B6259A" w:rsidRPr="00E92FD6" w:rsidRDefault="00B6259A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76ECA878" w14:textId="77777777" w:rsidR="00B6259A" w:rsidRPr="00E92FD6" w:rsidRDefault="00E92FD6">
      <w:pPr>
        <w:ind w:left="130"/>
        <w:rPr>
          <w:rFonts w:asciiTheme="majorHAnsi" w:hAnsiTheme="majorHAnsi"/>
          <w:sz w:val="22"/>
          <w:szCs w:val="22"/>
        </w:rPr>
      </w:pPr>
      <w:r w:rsidRPr="00E92FD6">
        <w:rPr>
          <w:rFonts w:asciiTheme="majorHAnsi" w:hAnsiTheme="majorHAnsi"/>
          <w:sz w:val="22"/>
          <w:szCs w:val="22"/>
        </w:rPr>
        <w:pict w14:anchorId="52DCA732">
          <v:shape id="_x0000_i1028" type="#_x0000_t75" style="width:101.9pt;height:84.15pt">
            <v:imagedata r:id="rId8" o:title=""/>
          </v:shape>
        </w:pict>
      </w:r>
    </w:p>
    <w:p w14:paraId="70080597" w14:textId="77777777" w:rsidR="00B6259A" w:rsidRPr="00E92FD6" w:rsidRDefault="00B6259A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7ECB77C0" w14:textId="77777777" w:rsidR="00B6259A" w:rsidRPr="00E92FD6" w:rsidRDefault="005A1AD2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E92FD6">
        <w:rPr>
          <w:rFonts w:asciiTheme="majorHAnsi" w:eastAsia="Arial" w:hAnsiTheme="majorHAnsi" w:cs="Arial"/>
          <w:sz w:val="22"/>
          <w:szCs w:val="22"/>
        </w:rPr>
        <w:t>L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z w:val="22"/>
          <w:szCs w:val="22"/>
        </w:rPr>
        <w:t>st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p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pl</w:t>
      </w:r>
      <w:r w:rsidRPr="00E92FD6">
        <w:rPr>
          <w:rFonts w:asciiTheme="majorHAnsi" w:eastAsia="Arial" w:hAnsiTheme="majorHAnsi" w:cs="Arial"/>
          <w:sz w:val="22"/>
          <w:szCs w:val="22"/>
        </w:rPr>
        <w:t>e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92FD6">
        <w:rPr>
          <w:rFonts w:asciiTheme="majorHAnsi" w:eastAsia="Arial" w:hAnsiTheme="majorHAnsi" w:cs="Arial"/>
          <w:sz w:val="22"/>
          <w:szCs w:val="22"/>
        </w:rPr>
        <w:t>ho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wil</w:t>
      </w:r>
      <w:r w:rsidRPr="00E92FD6">
        <w:rPr>
          <w:rFonts w:asciiTheme="majorHAnsi" w:eastAsia="Arial" w:hAnsiTheme="majorHAnsi" w:cs="Arial"/>
          <w:sz w:val="22"/>
          <w:szCs w:val="22"/>
        </w:rPr>
        <w:t>l say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z w:val="22"/>
          <w:szCs w:val="22"/>
        </w:rPr>
        <w:t>d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92FD6">
        <w:rPr>
          <w:rFonts w:asciiTheme="majorHAnsi" w:eastAsia="Arial" w:hAnsiTheme="majorHAnsi" w:cs="Arial"/>
          <w:sz w:val="22"/>
          <w:szCs w:val="22"/>
        </w:rPr>
        <w:t>h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92FD6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E92FD6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E92FD6">
        <w:rPr>
          <w:rFonts w:asciiTheme="majorHAnsi" w:eastAsia="Arial" w:hAnsiTheme="majorHAnsi" w:cs="Arial"/>
          <w:sz w:val="22"/>
          <w:szCs w:val="22"/>
        </w:rPr>
        <w:t>s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92FD6">
        <w:rPr>
          <w:rFonts w:asciiTheme="majorHAnsi" w:eastAsia="Arial" w:hAnsiTheme="majorHAnsi" w:cs="Arial"/>
          <w:sz w:val="22"/>
          <w:szCs w:val="22"/>
        </w:rPr>
        <w:t>a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E92FD6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92FD6">
        <w:rPr>
          <w:rFonts w:asciiTheme="majorHAnsi" w:eastAsia="Arial" w:hAnsiTheme="majorHAnsi" w:cs="Arial"/>
          <w:sz w:val="22"/>
          <w:szCs w:val="22"/>
        </w:rPr>
        <w:t>o</w:t>
      </w:r>
      <w:r w:rsidRPr="00E92FD6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92FD6">
        <w:rPr>
          <w:rFonts w:asciiTheme="majorHAnsi" w:eastAsia="Arial" w:hAnsiTheme="majorHAnsi" w:cs="Arial"/>
          <w:sz w:val="22"/>
          <w:szCs w:val="22"/>
        </w:rPr>
        <w:t>)</w:t>
      </w:r>
    </w:p>
    <w:p w14:paraId="5EBDF15E" w14:textId="77777777" w:rsidR="00B6259A" w:rsidRPr="00E92FD6" w:rsidRDefault="00B6259A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8371"/>
      </w:tblGrid>
      <w:tr w:rsidR="00B6259A" w:rsidRPr="00E92FD6" w14:paraId="1A032015" w14:textId="77777777">
        <w:trPr>
          <w:trHeight w:hRule="exact" w:val="36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E17D4A" w14:textId="77777777" w:rsidR="00B6259A" w:rsidRPr="00E92FD6" w:rsidRDefault="005A1AD2">
            <w:pPr>
              <w:spacing w:before="61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8371" w:type="dxa"/>
            <w:tcBorders>
              <w:top w:val="nil"/>
              <w:left w:val="nil"/>
              <w:bottom w:val="nil"/>
              <w:right w:val="nil"/>
            </w:tcBorders>
          </w:tcPr>
          <w:p w14:paraId="60904710" w14:textId="77777777" w:rsidR="00B6259A" w:rsidRPr="00E92FD6" w:rsidRDefault="005A1AD2">
            <w:pPr>
              <w:tabs>
                <w:tab w:val="left" w:pos="8320"/>
              </w:tabs>
              <w:spacing w:before="61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037582DB" w14:textId="77777777">
        <w:trPr>
          <w:trHeight w:hRule="exact" w:val="30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F2955B" w14:textId="77777777" w:rsidR="00B6259A" w:rsidRPr="00E92FD6" w:rsidRDefault="005A1AD2">
            <w:pPr>
              <w:spacing w:before="4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8371" w:type="dxa"/>
            <w:tcBorders>
              <w:top w:val="nil"/>
              <w:left w:val="nil"/>
              <w:bottom w:val="nil"/>
              <w:right w:val="nil"/>
            </w:tcBorders>
          </w:tcPr>
          <w:p w14:paraId="695881B9" w14:textId="77777777" w:rsidR="00B6259A" w:rsidRPr="00E92FD6" w:rsidRDefault="005A1AD2">
            <w:pPr>
              <w:tabs>
                <w:tab w:val="left" w:pos="8320"/>
              </w:tabs>
              <w:spacing w:before="4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  <w:tr w:rsidR="00B6259A" w:rsidRPr="00E92FD6" w14:paraId="4CB86EBA" w14:textId="77777777">
        <w:trPr>
          <w:trHeight w:hRule="exact" w:val="363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E29CD92" w14:textId="77777777" w:rsidR="00B6259A" w:rsidRPr="00E92FD6" w:rsidRDefault="005A1AD2">
            <w:pPr>
              <w:spacing w:before="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</w:p>
        </w:tc>
        <w:tc>
          <w:tcPr>
            <w:tcW w:w="8371" w:type="dxa"/>
            <w:tcBorders>
              <w:top w:val="nil"/>
              <w:left w:val="nil"/>
              <w:bottom w:val="nil"/>
              <w:right w:val="nil"/>
            </w:tcBorders>
          </w:tcPr>
          <w:p w14:paraId="34C034DA" w14:textId="77777777" w:rsidR="00B6259A" w:rsidRPr="00E92FD6" w:rsidRDefault="005A1AD2">
            <w:pPr>
              <w:tabs>
                <w:tab w:val="left" w:pos="8320"/>
              </w:tabs>
              <w:spacing w:before="3"/>
              <w:ind w:left="129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 xml:space="preserve"> </w:t>
            </w:r>
            <w:r w:rsidRPr="00E92FD6">
              <w:rPr>
                <w:rFonts w:asciiTheme="majorHAnsi" w:eastAsia="Segoe MDL2 Assets" w:hAnsiTheme="majorHAnsi" w:cs="Segoe MDL2 Assets"/>
                <w:sz w:val="22"/>
                <w:szCs w:val="22"/>
                <w:u w:val="single" w:color="000000"/>
              </w:rPr>
              <w:tab/>
            </w:r>
          </w:p>
        </w:tc>
      </w:tr>
    </w:tbl>
    <w:p w14:paraId="5A7CC61C" w14:textId="77777777" w:rsidR="005A1AD2" w:rsidRPr="00E92FD6" w:rsidRDefault="005A1AD2">
      <w:pPr>
        <w:rPr>
          <w:rFonts w:asciiTheme="majorHAnsi" w:hAnsiTheme="majorHAnsi"/>
          <w:sz w:val="22"/>
          <w:szCs w:val="22"/>
        </w:rPr>
      </w:pPr>
    </w:p>
    <w:sectPr w:rsidR="005A1AD2" w:rsidRPr="00E92FD6">
      <w:pgSz w:w="12240" w:h="15840"/>
      <w:pgMar w:top="1280" w:right="14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CC38FC"/>
    <w:multiLevelType w:val="multilevel"/>
    <w:tmpl w:val="9D041B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9A"/>
    <w:rsid w:val="005A1AD2"/>
    <w:rsid w:val="00B6259A"/>
    <w:rsid w:val="00E9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935B608"/>
  <w15:docId w15:val="{FBDDBBCD-F05F-4A2C-8CE1-4F9D1B8A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2021-03-22T18:06:00Z</dcterms:created>
  <dcterms:modified xsi:type="dcterms:W3CDTF">2021-03-22T18:09:00Z</dcterms:modified>
</cp:coreProperties>
</file>